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01EE0" w14:textId="29E91A19" w:rsidR="00ED2C75" w:rsidRPr="006B1299" w:rsidRDefault="00ED2C75" w:rsidP="00ED2C75">
      <w:pPr>
        <w:pBdr>
          <w:bottom w:val="single" w:sz="4" w:space="1" w:color="auto"/>
        </w:pBdr>
        <w:suppressAutoHyphens/>
        <w:spacing w:after="0" w:line="240" w:lineRule="auto"/>
        <w:rPr>
          <w:rFonts w:ascii="Arial Narrow" w:hAnsi="Arial Narrow"/>
          <w:i/>
          <w:iCs/>
          <w:sz w:val="22"/>
          <w:szCs w:val="22"/>
          <w:lang w:eastAsia="zh-CN"/>
        </w:rPr>
      </w:pPr>
      <w:r w:rsidRPr="006B1299">
        <w:rPr>
          <w:rFonts w:ascii="Arial Narrow" w:hAnsi="Arial Narrow" w:cs="Arial"/>
          <w:i/>
          <w:iCs/>
          <w:sz w:val="22"/>
          <w:szCs w:val="22"/>
          <w:lang w:eastAsia="zh-CN"/>
        </w:rPr>
        <w:t xml:space="preserve">Dokument składany </w:t>
      </w:r>
      <w:r w:rsidR="00EC660D" w:rsidRPr="006B1299">
        <w:rPr>
          <w:rFonts w:ascii="Arial Narrow" w:hAnsi="Arial Narrow" w:cs="Arial"/>
          <w:i/>
          <w:iCs/>
          <w:sz w:val="22"/>
          <w:szCs w:val="22"/>
          <w:lang w:eastAsia="zh-CN"/>
        </w:rPr>
        <w:t>wraz z ofertą</w:t>
      </w:r>
      <w:r w:rsidRPr="006B1299">
        <w:rPr>
          <w:rFonts w:ascii="Arial Narrow" w:hAnsi="Arial Narrow" w:cs="Arial"/>
          <w:i/>
          <w:iCs/>
          <w:sz w:val="22"/>
          <w:szCs w:val="22"/>
          <w:lang w:eastAsia="zh-CN"/>
        </w:rPr>
        <w:tab/>
      </w:r>
    </w:p>
    <w:p w14:paraId="02CA3280" w14:textId="77777777" w:rsidR="00EC660D" w:rsidRPr="006B1299" w:rsidRDefault="00EC660D" w:rsidP="00EC660D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right"/>
        <w:rPr>
          <w:rFonts w:ascii="Arial Narrow" w:hAnsi="Arial Narrow"/>
          <w:b w:val="0"/>
          <w:i/>
          <w:color w:val="auto"/>
          <w:szCs w:val="24"/>
          <w:u w:val="single"/>
        </w:rPr>
      </w:pPr>
      <w:r w:rsidRPr="006B1299">
        <w:rPr>
          <w:rFonts w:ascii="Arial Narrow" w:hAnsi="Arial Narrow"/>
          <w:b w:val="0"/>
          <w:color w:val="auto"/>
          <w:szCs w:val="24"/>
        </w:rPr>
        <w:t>Załącznik nr 4 do SWZ</w:t>
      </w:r>
    </w:p>
    <w:tbl>
      <w:tblPr>
        <w:tblpPr w:leftFromText="180" w:rightFromText="180" w:vertAnchor="text" w:horzAnchor="margin" w:tblpY="89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7D7D7"/>
        <w:tblLook w:val="0000" w:firstRow="0" w:lastRow="0" w:firstColumn="0" w:lastColumn="0" w:noHBand="0" w:noVBand="0"/>
      </w:tblPr>
      <w:tblGrid>
        <w:gridCol w:w="9622"/>
      </w:tblGrid>
      <w:tr w:rsidR="006B1299" w:rsidRPr="006B1299" w14:paraId="78F1CF4F" w14:textId="77777777" w:rsidTr="00702ED2">
        <w:tc>
          <w:tcPr>
            <w:tcW w:w="9622" w:type="dxa"/>
            <w:shd w:val="clear" w:color="auto" w:fill="D7D7D7"/>
          </w:tcPr>
          <w:p w14:paraId="220019FD" w14:textId="3A882820" w:rsidR="00EC660D" w:rsidRPr="006B1299" w:rsidRDefault="00EC660D" w:rsidP="00702ED2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6B1299">
              <w:rPr>
                <w:rFonts w:ascii="Arial Narrow" w:hAnsi="Arial Narrow"/>
                <w:b/>
                <w:shd w:val="clear" w:color="auto" w:fill="D7D7D7"/>
              </w:rPr>
              <w:t xml:space="preserve">Oświadczenie składane na podstawie art. 117 ust. 4 </w:t>
            </w:r>
            <w:r w:rsidR="000025F4" w:rsidRPr="006B1299">
              <w:rPr>
                <w:rFonts w:ascii="Arial Narrow" w:hAnsi="Arial Narrow"/>
                <w:b/>
                <w:shd w:val="clear" w:color="auto" w:fill="D7D7D7"/>
              </w:rPr>
              <w:t xml:space="preserve"> </w:t>
            </w:r>
            <w:r w:rsidRPr="006B1299">
              <w:rPr>
                <w:rFonts w:ascii="Arial Narrow" w:hAnsi="Arial Narrow"/>
                <w:b/>
                <w:shd w:val="clear" w:color="auto" w:fill="D7D7D7"/>
              </w:rPr>
              <w:t xml:space="preserve">ustawy z dnia 11 września 2019 r. Prawo zamówień publicznych </w:t>
            </w:r>
            <w:r w:rsidR="000025F4" w:rsidRPr="006B1299">
              <w:rPr>
                <w:rFonts w:ascii="Arial Narrow" w:hAnsi="Arial Narrow"/>
                <w:b/>
                <w:shd w:val="clear" w:color="auto" w:fill="D7D7D7"/>
              </w:rPr>
              <w:t xml:space="preserve"> </w:t>
            </w:r>
            <w:r w:rsidRPr="006B1299">
              <w:rPr>
                <w:rFonts w:ascii="Arial Narrow" w:hAnsi="Arial Narrow"/>
                <w:b/>
                <w:shd w:val="clear" w:color="auto" w:fill="D7D7D7"/>
              </w:rPr>
              <w:t>(tekst jedn.: Dz. U. z 2019 r., poz. 2019 z późn. zm.) - dalej: p.z.p.</w:t>
            </w:r>
          </w:p>
        </w:tc>
      </w:tr>
    </w:tbl>
    <w:p w14:paraId="6FAAF6B8" w14:textId="77777777" w:rsidR="00EC660D" w:rsidRPr="006B1299" w:rsidRDefault="00EC660D" w:rsidP="00EC660D">
      <w:pPr>
        <w:pStyle w:val="Tekstpodstawowy"/>
        <w:spacing w:after="0" w:line="240" w:lineRule="auto"/>
        <w:rPr>
          <w:rFonts w:ascii="Arial Narrow" w:hAnsi="Arial Narrow"/>
          <w:b w:val="0"/>
          <w:bCs w:val="0"/>
          <w:color w:val="auto"/>
          <w:szCs w:val="24"/>
        </w:rPr>
      </w:pPr>
    </w:p>
    <w:p w14:paraId="0CC7D5C7" w14:textId="5FF2B2DD" w:rsidR="00EC660D" w:rsidRPr="006B1299" w:rsidRDefault="00EC660D" w:rsidP="00EC660D">
      <w:pPr>
        <w:tabs>
          <w:tab w:val="left" w:pos="567"/>
        </w:tabs>
        <w:contextualSpacing/>
        <w:rPr>
          <w:rFonts w:ascii="Arial Narrow" w:hAnsi="Arial Narrow"/>
          <w:bCs/>
        </w:rPr>
      </w:pPr>
      <w:r w:rsidRPr="006B1299">
        <w:rPr>
          <w:rFonts w:ascii="Arial Narrow" w:hAnsi="Arial Narrow"/>
          <w:b/>
          <w:bCs/>
        </w:rPr>
        <w:t xml:space="preserve">znak sprawy:  </w:t>
      </w:r>
      <w:r w:rsidR="009848ED" w:rsidRPr="006B1299">
        <w:rPr>
          <w:rFonts w:ascii="Arial Narrow" w:eastAsia="Calibri" w:hAnsi="Arial Narrow"/>
          <w:b/>
          <w:bCs/>
          <w:lang w:eastAsia="en-US"/>
        </w:rPr>
        <w:t>ZP.2710.</w:t>
      </w:r>
      <w:r w:rsidR="00DC7C60">
        <w:rPr>
          <w:rFonts w:ascii="Arial Narrow" w:eastAsia="Calibri" w:hAnsi="Arial Narrow"/>
          <w:b/>
          <w:bCs/>
          <w:lang w:eastAsia="en-US"/>
        </w:rPr>
        <w:t>6</w:t>
      </w:r>
      <w:r w:rsidR="009848ED" w:rsidRPr="006B1299">
        <w:rPr>
          <w:rFonts w:ascii="Arial Narrow" w:eastAsia="Calibri" w:hAnsi="Arial Narrow"/>
          <w:b/>
          <w:bCs/>
          <w:lang w:eastAsia="en-US"/>
        </w:rPr>
        <w:t>.202</w:t>
      </w:r>
      <w:r w:rsidR="00DC7C60">
        <w:rPr>
          <w:rFonts w:ascii="Arial Narrow" w:eastAsia="Calibri" w:hAnsi="Arial Narrow"/>
          <w:b/>
          <w:bCs/>
          <w:lang w:eastAsia="en-US"/>
        </w:rPr>
        <w:t>6</w:t>
      </w:r>
    </w:p>
    <w:p w14:paraId="6960DA2E" w14:textId="77777777" w:rsidR="00EC660D" w:rsidRPr="006B1299" w:rsidRDefault="00EC660D" w:rsidP="00EC660D">
      <w:pPr>
        <w:pStyle w:val="Tekstpodstawowy"/>
        <w:spacing w:after="0" w:line="240" w:lineRule="auto"/>
        <w:rPr>
          <w:rFonts w:ascii="Arial Narrow" w:hAnsi="Arial Narrow"/>
          <w:b w:val="0"/>
          <w:bCs w:val="0"/>
          <w:color w:val="auto"/>
          <w:szCs w:val="24"/>
        </w:rPr>
      </w:pPr>
    </w:p>
    <w:p w14:paraId="5FA60362" w14:textId="77777777" w:rsidR="00EC660D" w:rsidRPr="006B1299" w:rsidRDefault="00EC660D" w:rsidP="00EC660D">
      <w:pPr>
        <w:spacing w:line="240" w:lineRule="auto"/>
        <w:jc w:val="center"/>
        <w:rPr>
          <w:rFonts w:ascii="Arial Narrow" w:hAnsi="Arial Narrow"/>
          <w:b/>
          <w:u w:val="single"/>
        </w:rPr>
      </w:pPr>
      <w:r w:rsidRPr="006B1299">
        <w:rPr>
          <w:rFonts w:ascii="Arial Narrow" w:hAnsi="Arial Narrow"/>
          <w:b/>
          <w:u w:val="single"/>
        </w:rPr>
        <w:t>PODMIOTY W IMIENIU KTÓRYCH SKŁADANE JEST OŚWIADCZENIE</w:t>
      </w:r>
    </w:p>
    <w:p w14:paraId="7EDCA289" w14:textId="77777777" w:rsidR="00EC660D" w:rsidRPr="006B1299" w:rsidRDefault="00EC660D" w:rsidP="00EC660D">
      <w:pPr>
        <w:spacing w:line="240" w:lineRule="auto"/>
        <w:ind w:right="4244"/>
        <w:rPr>
          <w:rFonts w:ascii="Arial Narrow" w:hAnsi="Arial Narrow"/>
        </w:rPr>
      </w:pPr>
      <w:r w:rsidRPr="006B1299">
        <w:rPr>
          <w:rFonts w:ascii="Arial Narrow" w:hAnsi="Arial Narrow"/>
        </w:rPr>
        <w:t>…………………………………………………..…..………</w:t>
      </w:r>
    </w:p>
    <w:p w14:paraId="71545D19" w14:textId="77777777" w:rsidR="00EC660D" w:rsidRPr="006B1299" w:rsidRDefault="00EC660D" w:rsidP="00EC660D">
      <w:pPr>
        <w:spacing w:line="240" w:lineRule="auto"/>
        <w:ind w:right="4244"/>
        <w:rPr>
          <w:rFonts w:ascii="Arial Narrow" w:hAnsi="Arial Narrow"/>
        </w:rPr>
      </w:pPr>
      <w:r w:rsidRPr="006B1299">
        <w:rPr>
          <w:rFonts w:ascii="Arial Narrow" w:hAnsi="Arial Narrow"/>
        </w:rPr>
        <w:t>…………………………………………………..…..………</w:t>
      </w:r>
    </w:p>
    <w:p w14:paraId="4C8487AF" w14:textId="77777777" w:rsidR="00EC660D" w:rsidRPr="006B1299" w:rsidRDefault="00EC660D" w:rsidP="00EC660D">
      <w:pPr>
        <w:spacing w:line="240" w:lineRule="auto"/>
        <w:ind w:right="4528"/>
        <w:jc w:val="center"/>
        <w:rPr>
          <w:rFonts w:ascii="Arial Narrow" w:hAnsi="Arial Narrow"/>
          <w:i/>
        </w:rPr>
      </w:pPr>
      <w:r w:rsidRPr="006B1299">
        <w:rPr>
          <w:rFonts w:ascii="Arial Narrow" w:hAnsi="Arial Narrow"/>
          <w:i/>
        </w:rPr>
        <w:t>(pełna nazwa/firma, adres, w zależności od podmiotu: NIP/PESEL, KRS/CEIDG)</w:t>
      </w:r>
    </w:p>
    <w:p w14:paraId="13562B4E" w14:textId="77777777" w:rsidR="00EC660D" w:rsidRPr="006B1299" w:rsidRDefault="00EC660D" w:rsidP="00EC660D">
      <w:pPr>
        <w:spacing w:line="240" w:lineRule="auto"/>
        <w:ind w:right="4244"/>
        <w:rPr>
          <w:rFonts w:ascii="Arial Narrow" w:hAnsi="Arial Narrow"/>
        </w:rPr>
      </w:pPr>
      <w:r w:rsidRPr="006B1299">
        <w:rPr>
          <w:rFonts w:ascii="Arial Narrow" w:hAnsi="Arial Narrow"/>
        </w:rPr>
        <w:t>…………………………………………………..…..………</w:t>
      </w:r>
    </w:p>
    <w:p w14:paraId="6BC803EF" w14:textId="77777777" w:rsidR="00EC660D" w:rsidRPr="006B1299" w:rsidRDefault="00EC660D" w:rsidP="00EC660D">
      <w:pPr>
        <w:spacing w:line="240" w:lineRule="auto"/>
        <w:ind w:right="4244"/>
        <w:rPr>
          <w:rFonts w:ascii="Arial Narrow" w:hAnsi="Arial Narrow"/>
        </w:rPr>
      </w:pPr>
      <w:r w:rsidRPr="006B1299">
        <w:rPr>
          <w:rFonts w:ascii="Arial Narrow" w:hAnsi="Arial Narrow"/>
        </w:rPr>
        <w:t>…………………………………………………..…..………</w:t>
      </w:r>
    </w:p>
    <w:p w14:paraId="734BD54B" w14:textId="77777777" w:rsidR="00EC660D" w:rsidRPr="006B1299" w:rsidRDefault="00EC660D" w:rsidP="00EC660D">
      <w:pPr>
        <w:spacing w:line="240" w:lineRule="auto"/>
        <w:ind w:right="4528"/>
        <w:jc w:val="center"/>
        <w:rPr>
          <w:rFonts w:ascii="Arial Narrow" w:hAnsi="Arial Narrow"/>
          <w:i/>
        </w:rPr>
      </w:pPr>
      <w:r w:rsidRPr="006B1299">
        <w:rPr>
          <w:rFonts w:ascii="Arial Narrow" w:hAnsi="Arial Narrow"/>
          <w:i/>
        </w:rPr>
        <w:t>(pełna nazwa/firma, adres, w zależności od podmiotu: NIP/PESEL, KRS/CEIDG)</w:t>
      </w:r>
    </w:p>
    <w:p w14:paraId="76335CA6" w14:textId="6196DEDF" w:rsidR="00EC660D" w:rsidRPr="006B1299" w:rsidRDefault="00EC660D" w:rsidP="00EC660D">
      <w:pPr>
        <w:spacing w:after="0" w:line="240" w:lineRule="auto"/>
        <w:rPr>
          <w:rFonts w:ascii="Arial Narrow" w:hAnsi="Arial Narrow"/>
        </w:rPr>
      </w:pPr>
      <w:r w:rsidRPr="006B1299">
        <w:rPr>
          <w:rFonts w:ascii="Arial Narrow" w:hAnsi="Arial Narrow"/>
          <w:u w:val="single"/>
        </w:rPr>
        <w:t>reprezentowane przez:</w:t>
      </w:r>
      <w:r w:rsidRPr="006B1299">
        <w:rPr>
          <w:rFonts w:ascii="Arial Narrow" w:hAnsi="Arial Narrow"/>
        </w:rPr>
        <w:t>…………………………………………………..…..…………..………</w:t>
      </w:r>
    </w:p>
    <w:p w14:paraId="2B7632CF" w14:textId="34F3526B" w:rsidR="00EC660D" w:rsidRPr="006B1299" w:rsidRDefault="00EC660D" w:rsidP="00EC660D">
      <w:pPr>
        <w:spacing w:after="0" w:line="240" w:lineRule="auto"/>
        <w:jc w:val="center"/>
        <w:rPr>
          <w:rFonts w:ascii="Arial Narrow" w:hAnsi="Arial Narrow"/>
          <w:sz w:val="18"/>
          <w:szCs w:val="18"/>
        </w:rPr>
      </w:pPr>
      <w:r w:rsidRPr="006B1299">
        <w:rPr>
          <w:rFonts w:ascii="Arial Narrow" w:hAnsi="Arial Narrow"/>
          <w:i/>
          <w:sz w:val="18"/>
          <w:szCs w:val="18"/>
        </w:rPr>
        <w:t>(imię, nazwisko, stanowisko/podstawa do reprezentacji)</w:t>
      </w:r>
    </w:p>
    <w:p w14:paraId="4CB46C44" w14:textId="77777777" w:rsidR="00EC660D" w:rsidRPr="006B1299" w:rsidRDefault="00EC660D" w:rsidP="00EC660D">
      <w:pPr>
        <w:tabs>
          <w:tab w:val="left" w:pos="567"/>
        </w:tabs>
        <w:spacing w:line="240" w:lineRule="auto"/>
        <w:contextualSpacing/>
        <w:jc w:val="both"/>
        <w:rPr>
          <w:rFonts w:ascii="Arial Narrow" w:hAnsi="Arial Narrow"/>
        </w:rPr>
      </w:pPr>
    </w:p>
    <w:p w14:paraId="7A81902E" w14:textId="76B911C7" w:rsidR="00EC660D" w:rsidRPr="006B1299" w:rsidRDefault="00EC660D" w:rsidP="00EC660D">
      <w:pPr>
        <w:tabs>
          <w:tab w:val="left" w:pos="567"/>
        </w:tabs>
        <w:spacing w:line="240" w:lineRule="auto"/>
        <w:contextualSpacing/>
        <w:jc w:val="both"/>
        <w:rPr>
          <w:rFonts w:ascii="Arial Narrow" w:hAnsi="Arial Narrow"/>
          <w:b/>
        </w:rPr>
      </w:pPr>
      <w:r w:rsidRPr="006B1299">
        <w:rPr>
          <w:rFonts w:ascii="Arial Narrow" w:hAnsi="Arial Narrow"/>
        </w:rPr>
        <w:t>Na potrzeby postępowania o udzielenie zamówienia publicznego którego przedmiotem jest</w:t>
      </w:r>
      <w:r w:rsidR="006B1299">
        <w:rPr>
          <w:rFonts w:ascii="Arial Narrow" w:hAnsi="Arial Narrow"/>
          <w:b/>
        </w:rPr>
        <w:t xml:space="preserve">: </w:t>
      </w:r>
      <w:r w:rsidR="00DC7C60" w:rsidRPr="00DC7C60">
        <w:rPr>
          <w:rFonts w:ascii="Arial Narrow" w:hAnsi="Arial Narrow" w:cs="Arial"/>
          <w:b/>
          <w:bCs/>
        </w:rPr>
        <w:t>Dostawa fabrycznie nowego ciągnika z wyposażeniem  na potrzeby Gminy Garbów</w:t>
      </w:r>
    </w:p>
    <w:p w14:paraId="1C981C12" w14:textId="77777777" w:rsidR="009848ED" w:rsidRPr="006B1299" w:rsidRDefault="009848ED" w:rsidP="00EC660D">
      <w:pPr>
        <w:tabs>
          <w:tab w:val="left" w:pos="567"/>
        </w:tabs>
        <w:spacing w:line="240" w:lineRule="auto"/>
        <w:contextualSpacing/>
        <w:jc w:val="both"/>
        <w:rPr>
          <w:rFonts w:ascii="Arial Narrow" w:eastAsia="Times New Roman" w:hAnsi="Arial Narrow"/>
          <w:b/>
          <w:kern w:val="1"/>
          <w:lang w:eastAsia="ar-SA"/>
        </w:rPr>
      </w:pPr>
    </w:p>
    <w:p w14:paraId="5785336A" w14:textId="77777777" w:rsidR="00EC660D" w:rsidRPr="006B1299" w:rsidRDefault="00EC660D" w:rsidP="00EC660D">
      <w:pPr>
        <w:tabs>
          <w:tab w:val="left" w:pos="567"/>
        </w:tabs>
        <w:spacing w:line="240" w:lineRule="auto"/>
        <w:contextualSpacing/>
        <w:jc w:val="both"/>
        <w:rPr>
          <w:rFonts w:ascii="Arial Narrow" w:hAnsi="Arial Narrow"/>
          <w:bCs/>
        </w:rPr>
      </w:pPr>
      <w:r w:rsidRPr="006B1299">
        <w:rPr>
          <w:rFonts w:ascii="Arial Narrow" w:hAnsi="Arial Narrow"/>
          <w:snapToGrid w:val="0"/>
        </w:rPr>
        <w:t>p</w:t>
      </w:r>
      <w:r w:rsidRPr="006B1299">
        <w:rPr>
          <w:rFonts w:ascii="Arial Narrow" w:hAnsi="Arial Narrow"/>
        </w:rPr>
        <w:t>rowadzonego przez</w:t>
      </w:r>
      <w:r w:rsidRPr="006B1299">
        <w:rPr>
          <w:rFonts w:ascii="Arial Narrow" w:hAnsi="Arial Narrow"/>
          <w:b/>
        </w:rPr>
        <w:t xml:space="preserve"> </w:t>
      </w:r>
      <w:r w:rsidRPr="006B1299">
        <w:rPr>
          <w:rFonts w:ascii="Arial Narrow" w:hAnsi="Arial Narrow"/>
          <w:bCs/>
        </w:rPr>
        <w:t>Gminę Garbów  działając jako pełnomocnik podmiotów, w imieniu których składane jest oświadczenie oświadczam, że:</w:t>
      </w:r>
    </w:p>
    <w:p w14:paraId="2C124958" w14:textId="77777777" w:rsidR="00EC660D" w:rsidRPr="006B1299" w:rsidRDefault="00EC660D" w:rsidP="00EC660D">
      <w:pPr>
        <w:spacing w:line="240" w:lineRule="auto"/>
        <w:ind w:right="4244"/>
        <w:rPr>
          <w:rFonts w:ascii="Arial Narrow" w:hAnsi="Arial Narrow"/>
        </w:rPr>
      </w:pPr>
      <w:r w:rsidRPr="006B1299">
        <w:rPr>
          <w:rFonts w:ascii="Arial Narrow" w:hAnsi="Arial Narrow"/>
        </w:rPr>
        <w:t>Wykonawca:</w:t>
      </w:r>
    </w:p>
    <w:p w14:paraId="549474A8" w14:textId="77777777" w:rsidR="00EC660D" w:rsidRPr="006B1299" w:rsidRDefault="00EC660D" w:rsidP="00EC660D">
      <w:pPr>
        <w:spacing w:line="240" w:lineRule="auto"/>
        <w:ind w:right="4244"/>
        <w:rPr>
          <w:rFonts w:ascii="Arial Narrow" w:hAnsi="Arial Narrow"/>
          <w:i/>
        </w:rPr>
      </w:pPr>
      <w:r w:rsidRPr="006B1299">
        <w:rPr>
          <w:rFonts w:ascii="Arial Narrow" w:hAnsi="Arial Narrow"/>
        </w:rPr>
        <w:t>………………………………………………......................</w:t>
      </w:r>
    </w:p>
    <w:p w14:paraId="5E4C3A01" w14:textId="77777777" w:rsidR="00EC660D" w:rsidRPr="006B1299" w:rsidRDefault="00EC660D" w:rsidP="00EC660D">
      <w:pPr>
        <w:spacing w:line="240" w:lineRule="auto"/>
        <w:ind w:right="-6"/>
        <w:rPr>
          <w:rFonts w:ascii="Arial Narrow" w:hAnsi="Arial Narrow"/>
          <w:i/>
        </w:rPr>
      </w:pPr>
      <w:r w:rsidRPr="006B1299">
        <w:rPr>
          <w:rFonts w:ascii="Arial Narrow" w:hAnsi="Arial Narrow"/>
          <w:i/>
        </w:rPr>
        <w:t>Wykona następujący zakres świadczenia wynikającego z umowy o zamówienie publiczne:</w:t>
      </w:r>
    </w:p>
    <w:p w14:paraId="2D5A2490" w14:textId="77777777" w:rsidR="00EC660D" w:rsidRPr="006B1299" w:rsidRDefault="00EC660D" w:rsidP="00EC660D">
      <w:pPr>
        <w:spacing w:line="240" w:lineRule="auto"/>
        <w:ind w:right="-6"/>
        <w:rPr>
          <w:rFonts w:ascii="Arial Narrow" w:hAnsi="Arial Narrow"/>
          <w:i/>
        </w:rPr>
      </w:pPr>
      <w:r w:rsidRPr="006B1299">
        <w:rPr>
          <w:rFonts w:ascii="Arial Narrow" w:hAnsi="Arial Narrow"/>
        </w:rPr>
        <w:t>………………………………………………………………………………………………………….</w:t>
      </w:r>
    </w:p>
    <w:p w14:paraId="763966E0" w14:textId="77777777" w:rsidR="00EC660D" w:rsidRPr="006B1299" w:rsidRDefault="00EC660D" w:rsidP="00EC660D">
      <w:pPr>
        <w:spacing w:line="240" w:lineRule="auto"/>
        <w:ind w:right="-6"/>
        <w:rPr>
          <w:rFonts w:ascii="Arial Narrow" w:hAnsi="Arial Narrow"/>
          <w:i/>
        </w:rPr>
      </w:pPr>
      <w:r w:rsidRPr="006B1299">
        <w:rPr>
          <w:rFonts w:ascii="Arial Narrow" w:hAnsi="Arial Narrow"/>
          <w:i/>
        </w:rPr>
        <w:t>Wykonawca:</w:t>
      </w:r>
    </w:p>
    <w:p w14:paraId="132C92EB" w14:textId="77777777" w:rsidR="00EC660D" w:rsidRPr="006B1299" w:rsidRDefault="00EC660D" w:rsidP="00EC660D">
      <w:pPr>
        <w:spacing w:line="240" w:lineRule="auto"/>
        <w:ind w:right="39"/>
        <w:rPr>
          <w:rFonts w:ascii="Arial Narrow" w:hAnsi="Arial Narrow"/>
          <w:i/>
        </w:rPr>
      </w:pPr>
      <w:r w:rsidRPr="006B1299">
        <w:rPr>
          <w:rFonts w:ascii="Arial Narrow" w:hAnsi="Arial Narrow"/>
        </w:rPr>
        <w:t>………………………………………………......................................................................…..…..………</w:t>
      </w:r>
    </w:p>
    <w:p w14:paraId="300CF872" w14:textId="77777777" w:rsidR="00EC660D" w:rsidRPr="006B1299" w:rsidRDefault="00EC660D" w:rsidP="00EC660D">
      <w:pPr>
        <w:spacing w:line="240" w:lineRule="auto"/>
        <w:ind w:right="-6"/>
        <w:rPr>
          <w:rFonts w:ascii="Arial Narrow" w:hAnsi="Arial Narrow"/>
          <w:i/>
        </w:rPr>
      </w:pPr>
      <w:r w:rsidRPr="006B1299">
        <w:rPr>
          <w:rFonts w:ascii="Arial Narrow" w:hAnsi="Arial Narrow"/>
          <w:i/>
        </w:rPr>
        <w:t>Wykona następujący zakres świadczenia wynikającego z umowy o zamówienie publiczne:</w:t>
      </w:r>
    </w:p>
    <w:p w14:paraId="7CA3F44B" w14:textId="77777777" w:rsidR="00EC660D" w:rsidRPr="006B1299" w:rsidRDefault="00EC660D" w:rsidP="00EC660D">
      <w:pPr>
        <w:spacing w:line="240" w:lineRule="auto"/>
        <w:ind w:right="39"/>
        <w:rPr>
          <w:rFonts w:ascii="Arial Narrow" w:hAnsi="Arial Narrow"/>
        </w:rPr>
      </w:pPr>
      <w:r w:rsidRPr="006B1299">
        <w:rPr>
          <w:rFonts w:ascii="Arial Narrow" w:hAnsi="Arial Narrow"/>
        </w:rPr>
        <w:t>…………………………………………………..…........................................................................………</w:t>
      </w:r>
    </w:p>
    <w:p w14:paraId="38DFDB01" w14:textId="77777777" w:rsidR="00EC660D" w:rsidRPr="006B1299" w:rsidRDefault="00EC660D" w:rsidP="00EC660D">
      <w:pPr>
        <w:spacing w:line="240" w:lineRule="auto"/>
        <w:jc w:val="both"/>
        <w:rPr>
          <w:rFonts w:ascii="Arial Narrow" w:hAnsi="Arial Narrow"/>
        </w:rPr>
      </w:pPr>
      <w:r w:rsidRPr="006B1299">
        <w:rPr>
          <w:rFonts w:ascii="Arial Narrow" w:hAnsi="Arial Narrow"/>
        </w:rPr>
        <w:t>Oświadczam, że wszystkie informacje podane w powyższych oświadczeniach są aktualne i zgodne z prawdą.</w:t>
      </w:r>
    </w:p>
    <w:p w14:paraId="0184A449" w14:textId="3B751133" w:rsidR="00EC660D" w:rsidRPr="006B1299" w:rsidRDefault="00EC660D" w:rsidP="00EC660D">
      <w:pPr>
        <w:spacing w:after="0" w:line="240" w:lineRule="auto"/>
        <w:jc w:val="right"/>
        <w:rPr>
          <w:rFonts w:ascii="Arial Narrow" w:hAnsi="Arial Narrow"/>
          <w:i/>
          <w:sz w:val="20"/>
          <w:szCs w:val="20"/>
        </w:rPr>
      </w:pPr>
      <w:r w:rsidRPr="006B1299">
        <w:rPr>
          <w:rFonts w:ascii="Arial Narrow" w:hAnsi="Arial Narrow"/>
          <w:i/>
          <w:sz w:val="20"/>
          <w:szCs w:val="20"/>
        </w:rPr>
        <w:t>…………………………….</w:t>
      </w:r>
    </w:p>
    <w:p w14:paraId="7116ED95" w14:textId="16829B2C" w:rsidR="00EC660D" w:rsidRPr="006B1299" w:rsidRDefault="00EC660D" w:rsidP="00EC660D">
      <w:pPr>
        <w:spacing w:after="0" w:line="240" w:lineRule="auto"/>
        <w:jc w:val="right"/>
        <w:rPr>
          <w:rFonts w:ascii="Arial Narrow" w:hAnsi="Arial Narrow"/>
          <w:i/>
          <w:sz w:val="20"/>
          <w:szCs w:val="20"/>
        </w:rPr>
      </w:pPr>
      <w:r w:rsidRPr="006B1299">
        <w:rPr>
          <w:rFonts w:ascii="Arial Narrow" w:hAnsi="Arial Narrow"/>
          <w:i/>
          <w:sz w:val="20"/>
          <w:szCs w:val="20"/>
        </w:rPr>
        <w:t>Podpis</w:t>
      </w:r>
    </w:p>
    <w:p w14:paraId="0747EF8B" w14:textId="77777777" w:rsidR="00EC660D" w:rsidRPr="006B1299" w:rsidRDefault="00EC660D" w:rsidP="00EC660D">
      <w:pPr>
        <w:spacing w:after="0" w:line="240" w:lineRule="auto"/>
        <w:jc w:val="right"/>
        <w:rPr>
          <w:rFonts w:ascii="Arial Narrow" w:hAnsi="Arial Narrow"/>
          <w:i/>
          <w:sz w:val="20"/>
          <w:szCs w:val="20"/>
        </w:rPr>
      </w:pPr>
    </w:p>
    <w:p w14:paraId="1DF00D16" w14:textId="589F4495" w:rsidR="00ED2C75" w:rsidRPr="006B1299" w:rsidRDefault="00EC660D" w:rsidP="00EC660D">
      <w:pPr>
        <w:spacing w:line="240" w:lineRule="auto"/>
        <w:jc w:val="both"/>
        <w:rPr>
          <w:rFonts w:ascii="Arial Narrow" w:hAnsi="Arial Narrow"/>
          <w:i/>
          <w:iCs/>
          <w:sz w:val="20"/>
          <w:szCs w:val="20"/>
          <w:lang w:eastAsia="zh-CN"/>
        </w:rPr>
      </w:pPr>
      <w:r w:rsidRPr="006B1299">
        <w:rPr>
          <w:rFonts w:ascii="Arial Narrow" w:hAnsi="Arial Narrow"/>
          <w:i/>
          <w:sz w:val="20"/>
          <w:szCs w:val="20"/>
        </w:rPr>
        <w:t xml:space="preserve">UWAGA: Zamawiający zaleca przed podpisaniem, zapisanie dokumentu w formacie .pdf Dokument należy wypełnić i podpisać kwalifikowalnym podpisem elektronicznym lub podpisem zaufanym lub podpisem osobistym </w:t>
      </w:r>
    </w:p>
    <w:sectPr w:rsidR="00ED2C75" w:rsidRPr="006B1299">
      <w:footerReference w:type="even" r:id="rId8"/>
      <w:footerReference w:type="default" r:id="rId9"/>
      <w:footerReference w:type="first" r:id="rId10"/>
      <w:pgSz w:w="11906" w:h="16838"/>
      <w:pgMar w:top="993" w:right="1133" w:bottom="623" w:left="1134" w:header="708" w:footer="468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6714B" w14:textId="77777777" w:rsidR="00861BBA" w:rsidRDefault="00861BBA">
      <w:pPr>
        <w:spacing w:after="0" w:line="240" w:lineRule="auto"/>
      </w:pPr>
      <w:r>
        <w:separator/>
      </w:r>
    </w:p>
  </w:endnote>
  <w:endnote w:type="continuationSeparator" w:id="0">
    <w:p w14:paraId="5F72231F" w14:textId="77777777" w:rsidR="00861BBA" w:rsidRDefault="00861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-18030">
    <w:altName w:val="SimSun"/>
    <w:charset w:val="86"/>
    <w:family w:val="modern"/>
    <w:pitch w:val="default"/>
    <w:sig w:usb0="00000000" w:usb1="00000000" w:usb2="0000000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enQuanYi Zen Hei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DA1D4" w14:textId="77777777" w:rsidR="005C7D64" w:rsidRDefault="005C7D64">
    <w:pPr>
      <w:pStyle w:val="Stopka"/>
      <w:framePr w:wrap="around" w:hAnchor="text" w:xAlign="center" w:y="1"/>
      <w:rPr>
        <w:rStyle w:val="Numerstrony"/>
      </w:rPr>
    </w:pPr>
    <w:r>
      <w:fldChar w:fldCharType="begin"/>
    </w:r>
    <w:r>
      <w:rPr>
        <w:rStyle w:val="Numerstrony"/>
      </w:rPr>
      <w:instrText xml:space="preserve">PAGE  </w:instrText>
    </w:r>
    <w:r>
      <w:fldChar w:fldCharType="end"/>
    </w:r>
  </w:p>
  <w:p w14:paraId="0A1606E1" w14:textId="77777777" w:rsidR="005C7D64" w:rsidRDefault="005C7D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4971" w14:textId="77777777" w:rsidR="005C7D64" w:rsidRDefault="005C7D64">
    <w:pPr>
      <w:pStyle w:val="Nagwek"/>
      <w:jc w:val="both"/>
      <w:rPr>
        <w:b/>
        <w:bCs/>
        <w:i/>
        <w:iCs/>
      </w:rPr>
    </w:pPr>
    <w:r>
      <w:rPr>
        <w:sz w:val="16"/>
        <w:szCs w:val="16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A9A2B" w14:textId="4D5228F1" w:rsidR="005C7D64" w:rsidRDefault="00856EE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5FD32A9" wp14:editId="165EC903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69215" cy="328295"/>
              <wp:effectExtent l="0" t="0" r="0" b="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215" cy="3282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D8D7401" w14:textId="77777777" w:rsidR="005C7D64" w:rsidRDefault="005C7D64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FD32A9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-45.75pt;margin-top:0;width:5.45pt;height:25.85pt;z-index:25165772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" filled="f" stroked="f" strokeweight=".5pt">
              <v:textbox style="mso-fit-shape-to-text:t" inset="0,0,0,0">
                <w:txbxContent>
                  <w:p w14:paraId="6D8D7401" w14:textId="77777777" w:rsidR="005C7D64" w:rsidRDefault="005C7D64"/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C0A05" w14:textId="77777777" w:rsidR="00861BBA" w:rsidRDefault="00861BBA">
      <w:pPr>
        <w:spacing w:after="0" w:line="240" w:lineRule="auto"/>
      </w:pPr>
      <w:r>
        <w:separator/>
      </w:r>
    </w:p>
  </w:footnote>
  <w:footnote w:type="continuationSeparator" w:id="0">
    <w:p w14:paraId="390CA7D0" w14:textId="77777777" w:rsidR="00861BBA" w:rsidRDefault="00861B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C82DD8"/>
    <w:multiLevelType w:val="singleLevel"/>
    <w:tmpl w:val="89C82DD8"/>
    <w:lvl w:ilvl="0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B62C7189"/>
    <w:multiLevelType w:val="singleLevel"/>
    <w:tmpl w:val="B62C7189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BC9718BE"/>
    <w:multiLevelType w:val="singleLevel"/>
    <w:tmpl w:val="BC9718BE"/>
    <w:lvl w:ilvl="0">
      <w:start w:val="3"/>
      <w:numFmt w:val="decimal"/>
      <w:suff w:val="space"/>
      <w:lvlText w:val="%1)"/>
      <w:lvlJc w:val="left"/>
    </w:lvl>
  </w:abstractNum>
  <w:abstractNum w:abstractNumId="3" w15:restartNumberingAfterBreak="0">
    <w:nsid w:val="D4AC4CB0"/>
    <w:multiLevelType w:val="singleLevel"/>
    <w:tmpl w:val="D4AC4CB0"/>
    <w:lvl w:ilvl="0">
      <w:start w:val="1"/>
      <w:numFmt w:val="lowerLetter"/>
      <w:suff w:val="space"/>
      <w:lvlText w:val="%1)"/>
      <w:lvlJc w:val="left"/>
    </w:lvl>
  </w:abstractNum>
  <w:abstractNum w:abstractNumId="4" w15:restartNumberingAfterBreak="0">
    <w:nsid w:val="E879E611"/>
    <w:multiLevelType w:val="singleLevel"/>
    <w:tmpl w:val="E879E611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4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5"/>
    <w:multiLevelType w:val="multilevel"/>
    <w:tmpl w:val="0000000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bCs/>
        <w:strike w:val="0"/>
        <w:dstrike w:val="0"/>
        <w:color w:val="auto"/>
        <w:sz w:val="20"/>
        <w:szCs w:val="22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9" w15:restartNumberingAfterBreak="0">
    <w:nsid w:val="00000008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0" w15:restartNumberingAfterBreak="0">
    <w:nsid w:val="00000009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-76"/>
        </w:tabs>
        <w:ind w:left="764" w:hanging="480"/>
      </w:pPr>
      <w:rPr>
        <w:rFonts w:ascii="Arial" w:hAnsi="Arial" w:cs="Arial"/>
        <w:sz w:val="18"/>
        <w:szCs w:val="18"/>
      </w:rPr>
    </w:lvl>
  </w:abstractNum>
  <w:abstractNum w:abstractNumId="11" w15:restartNumberingAfterBreak="0">
    <w:nsid w:val="0000000D"/>
    <w:multiLevelType w:val="multilevel"/>
    <w:tmpl w:val="0000000D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00000020"/>
    <w:multiLevelType w:val="singleLevel"/>
    <w:tmpl w:val="000000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57"/>
    <w:multiLevelType w:val="singleLevel"/>
    <w:tmpl w:val="00000057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20"/>
        <w:szCs w:val="20"/>
      </w:rPr>
    </w:lvl>
  </w:abstractNum>
  <w:abstractNum w:abstractNumId="14" w15:restartNumberingAfterBreak="0">
    <w:nsid w:val="01263258"/>
    <w:multiLevelType w:val="multilevel"/>
    <w:tmpl w:val="01263258"/>
    <w:lvl w:ilvl="0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03921507"/>
    <w:multiLevelType w:val="multilevel"/>
    <w:tmpl w:val="03921507"/>
    <w:lvl w:ilvl="0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44509D7"/>
    <w:multiLevelType w:val="multilevel"/>
    <w:tmpl w:val="044509D7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079470F1"/>
    <w:multiLevelType w:val="multilevel"/>
    <w:tmpl w:val="079470F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0A48F0"/>
    <w:multiLevelType w:val="multilevel"/>
    <w:tmpl w:val="0A0A48F0"/>
    <w:lvl w:ilvl="0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0CAEBC9F"/>
    <w:multiLevelType w:val="singleLevel"/>
    <w:tmpl w:val="0CAEBC9F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0FDB004E"/>
    <w:multiLevelType w:val="multilevel"/>
    <w:tmpl w:val="0FDB004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1DC42FB0"/>
    <w:multiLevelType w:val="multilevel"/>
    <w:tmpl w:val="1DC42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5B0584"/>
    <w:multiLevelType w:val="multilevel"/>
    <w:tmpl w:val="205B05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BB2A90"/>
    <w:multiLevelType w:val="multilevel"/>
    <w:tmpl w:val="21BB2A90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CC5414"/>
    <w:multiLevelType w:val="multilevel"/>
    <w:tmpl w:val="24CC5414"/>
    <w:lvl w:ilvl="0">
      <w:start w:val="1"/>
      <w:numFmt w:val="lowerLetter"/>
      <w:lvlText w:val="%1)"/>
      <w:lvlJc w:val="left"/>
      <w:rPr>
        <w:b w:val="0"/>
        <w:bCs w:val="0"/>
      </w:rPr>
    </w:lvl>
    <w:lvl w:ilvl="1">
      <w:start w:val="1"/>
      <w:numFmt w:val="lowerLetter"/>
      <w:lvlText w:val="%2)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26" w15:restartNumberingAfterBreak="0">
    <w:nsid w:val="28EF0AB6"/>
    <w:multiLevelType w:val="multilevel"/>
    <w:tmpl w:val="28EF0AB6"/>
    <w:lvl w:ilvl="0">
      <w:start w:val="1"/>
      <w:numFmt w:val="decimal"/>
      <w:lvlText w:val="%1."/>
      <w:lvlJc w:val="left"/>
      <w:rPr>
        <w:rFonts w:eastAsia="SimSun-18030" w:cs="Times New Roman"/>
      </w:rPr>
    </w:lvl>
    <w:lvl w:ilvl="1">
      <w:start w:val="3"/>
      <w:numFmt w:val="decimal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7" w15:restartNumberingAfterBreak="0">
    <w:nsid w:val="2D734281"/>
    <w:multiLevelType w:val="multilevel"/>
    <w:tmpl w:val="2D73428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8" w15:restartNumberingAfterBreak="0">
    <w:nsid w:val="2D7D47A2"/>
    <w:multiLevelType w:val="multilevel"/>
    <w:tmpl w:val="2D7D47A2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F9AB166"/>
    <w:multiLevelType w:val="singleLevel"/>
    <w:tmpl w:val="2F9AB16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30" w15:restartNumberingAfterBreak="0">
    <w:nsid w:val="3338FE1A"/>
    <w:multiLevelType w:val="singleLevel"/>
    <w:tmpl w:val="3338FE1A"/>
    <w:lvl w:ilvl="0">
      <w:start w:val="1"/>
      <w:numFmt w:val="decimal"/>
      <w:lvlText w:val="%1)"/>
      <w:lvlJc w:val="left"/>
      <w:pPr>
        <w:tabs>
          <w:tab w:val="num" w:pos="845"/>
        </w:tabs>
        <w:ind w:left="845" w:hanging="425"/>
      </w:pPr>
      <w:rPr>
        <w:rFonts w:hint="default"/>
      </w:rPr>
    </w:lvl>
  </w:abstractNum>
  <w:abstractNum w:abstractNumId="31" w15:restartNumberingAfterBreak="0">
    <w:nsid w:val="35845259"/>
    <w:multiLevelType w:val="multilevel"/>
    <w:tmpl w:val="35845259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3D1CDE2B"/>
    <w:multiLevelType w:val="singleLevel"/>
    <w:tmpl w:val="3D1CDE2B"/>
    <w:lvl w:ilvl="0">
      <w:start w:val="1"/>
      <w:numFmt w:val="decimal"/>
      <w:lvlText w:val="%1)"/>
      <w:lvlJc w:val="left"/>
      <w:pPr>
        <w:tabs>
          <w:tab w:val="num" w:pos="845"/>
        </w:tabs>
        <w:ind w:left="845" w:hanging="425"/>
      </w:pPr>
      <w:rPr>
        <w:rFonts w:hint="default"/>
      </w:rPr>
    </w:lvl>
  </w:abstractNum>
  <w:abstractNum w:abstractNumId="33" w15:restartNumberingAfterBreak="0">
    <w:nsid w:val="42462670"/>
    <w:multiLevelType w:val="multilevel"/>
    <w:tmpl w:val="4246267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766512"/>
    <w:multiLevelType w:val="multilevel"/>
    <w:tmpl w:val="42766512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5" w15:restartNumberingAfterBreak="0">
    <w:nsid w:val="43013F96"/>
    <w:multiLevelType w:val="multilevel"/>
    <w:tmpl w:val="43013F96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A83045"/>
    <w:multiLevelType w:val="multilevel"/>
    <w:tmpl w:val="47A83045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7" w15:restartNumberingAfterBreak="0">
    <w:nsid w:val="47DF0102"/>
    <w:multiLevelType w:val="multilevel"/>
    <w:tmpl w:val="47DF0102"/>
    <w:lvl w:ilvl="0">
      <w:start w:val="1"/>
      <w:numFmt w:val="decimal"/>
      <w:lvlText w:val="%1)"/>
      <w:lvlJc w:val="left"/>
      <w:pPr>
        <w:ind w:left="1710" w:hanging="360"/>
      </w:pPr>
    </w:lvl>
    <w:lvl w:ilvl="1">
      <w:start w:val="1"/>
      <w:numFmt w:val="lowerLetter"/>
      <w:lvlText w:val="%2."/>
      <w:lvlJc w:val="left"/>
      <w:pPr>
        <w:ind w:left="2430" w:hanging="360"/>
      </w:pPr>
    </w:lvl>
    <w:lvl w:ilvl="2">
      <w:start w:val="1"/>
      <w:numFmt w:val="lowerRoman"/>
      <w:lvlText w:val="%3."/>
      <w:lvlJc w:val="right"/>
      <w:pPr>
        <w:ind w:left="3150" w:hanging="180"/>
      </w:pPr>
    </w:lvl>
    <w:lvl w:ilvl="3">
      <w:start w:val="1"/>
      <w:numFmt w:val="decimal"/>
      <w:lvlText w:val="%4."/>
      <w:lvlJc w:val="left"/>
      <w:pPr>
        <w:ind w:left="3870" w:hanging="360"/>
      </w:pPr>
    </w:lvl>
    <w:lvl w:ilvl="4">
      <w:start w:val="1"/>
      <w:numFmt w:val="lowerLetter"/>
      <w:lvlText w:val="%5."/>
      <w:lvlJc w:val="left"/>
      <w:pPr>
        <w:ind w:left="4590" w:hanging="360"/>
      </w:pPr>
    </w:lvl>
    <w:lvl w:ilvl="5">
      <w:start w:val="1"/>
      <w:numFmt w:val="lowerRoman"/>
      <w:lvlText w:val="%6."/>
      <w:lvlJc w:val="right"/>
      <w:pPr>
        <w:ind w:left="5310" w:hanging="180"/>
      </w:pPr>
    </w:lvl>
    <w:lvl w:ilvl="6">
      <w:start w:val="1"/>
      <w:numFmt w:val="decimal"/>
      <w:lvlText w:val="%7."/>
      <w:lvlJc w:val="left"/>
      <w:pPr>
        <w:ind w:left="6030" w:hanging="360"/>
      </w:pPr>
    </w:lvl>
    <w:lvl w:ilvl="7">
      <w:start w:val="1"/>
      <w:numFmt w:val="lowerLetter"/>
      <w:lvlText w:val="%8."/>
      <w:lvlJc w:val="left"/>
      <w:pPr>
        <w:ind w:left="6750" w:hanging="360"/>
      </w:pPr>
    </w:lvl>
    <w:lvl w:ilvl="8">
      <w:start w:val="1"/>
      <w:numFmt w:val="lowerRoman"/>
      <w:lvlText w:val="%9."/>
      <w:lvlJc w:val="right"/>
      <w:pPr>
        <w:ind w:left="7470" w:hanging="180"/>
      </w:pPr>
    </w:lvl>
  </w:abstractNum>
  <w:abstractNum w:abstractNumId="38" w15:restartNumberingAfterBreak="0">
    <w:nsid w:val="4F095E42"/>
    <w:multiLevelType w:val="multilevel"/>
    <w:tmpl w:val="4F095E42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BFEEB1"/>
    <w:multiLevelType w:val="singleLevel"/>
    <w:tmpl w:val="55BFEEB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40" w15:restartNumberingAfterBreak="0">
    <w:nsid w:val="5A69A657"/>
    <w:multiLevelType w:val="singleLevel"/>
    <w:tmpl w:val="5A69A657"/>
    <w:lvl w:ilvl="0">
      <w:start w:val="1"/>
      <w:numFmt w:val="decimal"/>
      <w:suff w:val="space"/>
      <w:lvlText w:val="%1)"/>
      <w:lvlJc w:val="left"/>
    </w:lvl>
  </w:abstractNum>
  <w:abstractNum w:abstractNumId="41" w15:restartNumberingAfterBreak="0">
    <w:nsid w:val="5A6AF04A"/>
    <w:multiLevelType w:val="singleLevel"/>
    <w:tmpl w:val="5A6AF04A"/>
    <w:lvl w:ilvl="0">
      <w:start w:val="2"/>
      <w:numFmt w:val="decimal"/>
      <w:suff w:val="space"/>
      <w:lvlText w:val="%1."/>
      <w:lvlJc w:val="left"/>
    </w:lvl>
  </w:abstractNum>
  <w:abstractNum w:abstractNumId="42" w15:restartNumberingAfterBreak="0">
    <w:nsid w:val="5B31F3CE"/>
    <w:multiLevelType w:val="singleLevel"/>
    <w:tmpl w:val="5B31F3CE"/>
    <w:lvl w:ilvl="0">
      <w:start w:val="1"/>
      <w:numFmt w:val="decimal"/>
      <w:suff w:val="space"/>
      <w:lvlText w:val="%1)"/>
      <w:lvlJc w:val="left"/>
    </w:lvl>
  </w:abstractNum>
  <w:abstractNum w:abstractNumId="43" w15:restartNumberingAfterBreak="0">
    <w:nsid w:val="5CCDA6AB"/>
    <w:multiLevelType w:val="singleLevel"/>
    <w:tmpl w:val="5CCDA6AB"/>
    <w:lvl w:ilvl="0">
      <w:start w:val="1"/>
      <w:numFmt w:val="decimal"/>
      <w:suff w:val="space"/>
      <w:lvlText w:val="%1."/>
      <w:lvlJc w:val="left"/>
    </w:lvl>
  </w:abstractNum>
  <w:abstractNum w:abstractNumId="44" w15:restartNumberingAfterBreak="0">
    <w:nsid w:val="6205317C"/>
    <w:multiLevelType w:val="multilevel"/>
    <w:tmpl w:val="620531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571DD3"/>
    <w:multiLevelType w:val="multilevel"/>
    <w:tmpl w:val="64571DD3"/>
    <w:lvl w:ilvl="0">
      <w:start w:val="1"/>
      <w:numFmt w:val="decimal"/>
      <w:lvlText w:val="%1)"/>
      <w:lvlJc w:val="left"/>
      <w:pPr>
        <w:ind w:left="733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5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7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9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1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3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5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7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93" w:hanging="180"/>
      </w:pPr>
      <w:rPr>
        <w:rFonts w:cs="Times New Roman"/>
      </w:rPr>
    </w:lvl>
  </w:abstractNum>
  <w:abstractNum w:abstractNumId="46" w15:restartNumberingAfterBreak="0">
    <w:nsid w:val="66727570"/>
    <w:multiLevelType w:val="multilevel"/>
    <w:tmpl w:val="66727570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7" w15:restartNumberingAfterBreak="0">
    <w:nsid w:val="68C17E11"/>
    <w:multiLevelType w:val="multilevel"/>
    <w:tmpl w:val="68C17E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F1121B1"/>
    <w:multiLevelType w:val="multilevel"/>
    <w:tmpl w:val="6F1121B1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0A3E95D"/>
    <w:multiLevelType w:val="singleLevel"/>
    <w:tmpl w:val="70A3E95D"/>
    <w:lvl w:ilvl="0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50" w15:restartNumberingAfterBreak="0">
    <w:nsid w:val="737228F1"/>
    <w:multiLevelType w:val="multilevel"/>
    <w:tmpl w:val="737228F1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74A76E5F"/>
    <w:multiLevelType w:val="multilevel"/>
    <w:tmpl w:val="74A76E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51E4056"/>
    <w:multiLevelType w:val="multilevel"/>
    <w:tmpl w:val="751E405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A46607"/>
    <w:multiLevelType w:val="multilevel"/>
    <w:tmpl w:val="75A46607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E1CC62"/>
    <w:multiLevelType w:val="singleLevel"/>
    <w:tmpl w:val="76E1CC62"/>
    <w:lvl w:ilvl="0">
      <w:start w:val="1"/>
      <w:numFmt w:val="decimal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55" w15:restartNumberingAfterBreak="0">
    <w:nsid w:val="7EF83DE4"/>
    <w:multiLevelType w:val="multilevel"/>
    <w:tmpl w:val="7EF83DE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841263">
    <w:abstractNumId w:val="15"/>
  </w:num>
  <w:num w:numId="2" w16cid:durableId="671764504">
    <w:abstractNumId w:val="33"/>
  </w:num>
  <w:num w:numId="3" w16cid:durableId="2132018482">
    <w:abstractNumId w:val="47"/>
  </w:num>
  <w:num w:numId="4" w16cid:durableId="2002077443">
    <w:abstractNumId w:val="53"/>
  </w:num>
  <w:num w:numId="5" w16cid:durableId="2060086548">
    <w:abstractNumId w:val="20"/>
  </w:num>
  <w:num w:numId="6" w16cid:durableId="1665745986">
    <w:abstractNumId w:val="48"/>
  </w:num>
  <w:num w:numId="7" w16cid:durableId="1457918040">
    <w:abstractNumId w:val="52"/>
  </w:num>
  <w:num w:numId="8" w16cid:durableId="810564475">
    <w:abstractNumId w:val="19"/>
  </w:num>
  <w:num w:numId="9" w16cid:durableId="699402523">
    <w:abstractNumId w:val="14"/>
  </w:num>
  <w:num w:numId="10" w16cid:durableId="121969642">
    <w:abstractNumId w:val="31"/>
  </w:num>
  <w:num w:numId="11" w16cid:durableId="427504076">
    <w:abstractNumId w:val="28"/>
  </w:num>
  <w:num w:numId="12" w16cid:durableId="7570247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2566800">
    <w:abstractNumId w:val="44"/>
  </w:num>
  <w:num w:numId="14" w16cid:durableId="17938672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84290659">
    <w:abstractNumId w:val="23"/>
  </w:num>
  <w:num w:numId="16" w16cid:durableId="1806895664">
    <w:abstractNumId w:val="21"/>
  </w:num>
  <w:num w:numId="17" w16cid:durableId="2020082966">
    <w:abstractNumId w:val="4"/>
  </w:num>
  <w:num w:numId="18" w16cid:durableId="1326275738">
    <w:abstractNumId w:val="43"/>
  </w:num>
  <w:num w:numId="19" w16cid:durableId="934551787">
    <w:abstractNumId w:val="40"/>
  </w:num>
  <w:num w:numId="20" w16cid:durableId="246430638">
    <w:abstractNumId w:val="27"/>
  </w:num>
  <w:num w:numId="21" w16cid:durableId="13853746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8135255">
    <w:abstractNumId w:val="7"/>
  </w:num>
  <w:num w:numId="23" w16cid:durableId="1173836151">
    <w:abstractNumId w:val="10"/>
  </w:num>
  <w:num w:numId="24" w16cid:durableId="347875213">
    <w:abstractNumId w:val="50"/>
  </w:num>
  <w:num w:numId="25" w16cid:durableId="302349560">
    <w:abstractNumId w:val="30"/>
  </w:num>
  <w:num w:numId="26" w16cid:durableId="315455021">
    <w:abstractNumId w:val="3"/>
  </w:num>
  <w:num w:numId="27" w16cid:durableId="1878425017">
    <w:abstractNumId w:val="54"/>
  </w:num>
  <w:num w:numId="28" w16cid:durableId="2033527171">
    <w:abstractNumId w:val="1"/>
  </w:num>
  <w:num w:numId="29" w16cid:durableId="1178346858">
    <w:abstractNumId w:val="8"/>
  </w:num>
  <w:num w:numId="30" w16cid:durableId="423958162">
    <w:abstractNumId w:val="25"/>
  </w:num>
  <w:num w:numId="31" w16cid:durableId="309333640">
    <w:abstractNumId w:val="26"/>
  </w:num>
  <w:num w:numId="32" w16cid:durableId="636959514">
    <w:abstractNumId w:val="24"/>
  </w:num>
  <w:num w:numId="33" w16cid:durableId="555318340">
    <w:abstractNumId w:val="12"/>
  </w:num>
  <w:num w:numId="34" w16cid:durableId="131562347">
    <w:abstractNumId w:val="37"/>
  </w:num>
  <w:num w:numId="35" w16cid:durableId="2063170567">
    <w:abstractNumId w:val="55"/>
  </w:num>
  <w:num w:numId="36" w16cid:durableId="1538082566">
    <w:abstractNumId w:val="46"/>
  </w:num>
  <w:num w:numId="37" w16cid:durableId="103159660">
    <w:abstractNumId w:val="45"/>
  </w:num>
  <w:num w:numId="38" w16cid:durableId="1024555520">
    <w:abstractNumId w:val="13"/>
  </w:num>
  <w:num w:numId="39" w16cid:durableId="485753940">
    <w:abstractNumId w:val="35"/>
  </w:num>
  <w:num w:numId="40" w16cid:durableId="1176964910">
    <w:abstractNumId w:val="11"/>
  </w:num>
  <w:num w:numId="41" w16cid:durableId="368070356">
    <w:abstractNumId w:val="36"/>
  </w:num>
  <w:num w:numId="42" w16cid:durableId="1652713036">
    <w:abstractNumId w:val="41"/>
  </w:num>
  <w:num w:numId="43" w16cid:durableId="1279799210">
    <w:abstractNumId w:val="29"/>
  </w:num>
  <w:num w:numId="44" w16cid:durableId="1383408761">
    <w:abstractNumId w:val="32"/>
  </w:num>
  <w:num w:numId="45" w16cid:durableId="1584410554">
    <w:abstractNumId w:val="6"/>
  </w:num>
  <w:num w:numId="46" w16cid:durableId="1069494952">
    <w:abstractNumId w:val="5"/>
  </w:num>
  <w:num w:numId="47" w16cid:durableId="288558444">
    <w:abstractNumId w:val="2"/>
  </w:num>
  <w:num w:numId="48" w16cid:durableId="525800702">
    <w:abstractNumId w:val="42"/>
  </w:num>
  <w:num w:numId="49" w16cid:durableId="427966690">
    <w:abstractNumId w:val="0"/>
  </w:num>
  <w:num w:numId="50" w16cid:durableId="1597472596">
    <w:abstractNumId w:val="49"/>
  </w:num>
  <w:num w:numId="51" w16cid:durableId="2095324381">
    <w:abstractNumId w:val="34"/>
  </w:num>
  <w:num w:numId="52" w16cid:durableId="21277696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49600664">
    <w:abstractNumId w:val="5"/>
    <w:lvlOverride w:ilvl="0">
      <w:startOverride w:val="1"/>
    </w:lvlOverride>
  </w:num>
  <w:num w:numId="54" w16cid:durableId="321662956">
    <w:abstractNumId w:val="9"/>
    <w:lvlOverride w:ilvl="0">
      <w:startOverride w:val="1"/>
    </w:lvlOverride>
  </w:num>
  <w:num w:numId="55" w16cid:durableId="95344395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44080466">
    <w:abstractNumId w:val="39"/>
  </w:num>
  <w:num w:numId="57" w16cid:durableId="1504279045">
    <w:abstractNumId w:val="17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FC26300"/>
    <w:rsid w:val="000025F4"/>
    <w:rsid w:val="00003BA8"/>
    <w:rsid w:val="000349D8"/>
    <w:rsid w:val="00037A98"/>
    <w:rsid w:val="0004094A"/>
    <w:rsid w:val="00074D98"/>
    <w:rsid w:val="00081079"/>
    <w:rsid w:val="00101E21"/>
    <w:rsid w:val="00123339"/>
    <w:rsid w:val="00140046"/>
    <w:rsid w:val="00144E25"/>
    <w:rsid w:val="001614A6"/>
    <w:rsid w:val="0016154E"/>
    <w:rsid w:val="0016312F"/>
    <w:rsid w:val="0018592C"/>
    <w:rsid w:val="001B46DC"/>
    <w:rsid w:val="001B4D6E"/>
    <w:rsid w:val="001F5275"/>
    <w:rsid w:val="002160F3"/>
    <w:rsid w:val="00216D99"/>
    <w:rsid w:val="0022293D"/>
    <w:rsid w:val="00262831"/>
    <w:rsid w:val="00262E12"/>
    <w:rsid w:val="00291410"/>
    <w:rsid w:val="002B0B67"/>
    <w:rsid w:val="002E7177"/>
    <w:rsid w:val="002F0474"/>
    <w:rsid w:val="002F35DF"/>
    <w:rsid w:val="00333D53"/>
    <w:rsid w:val="003710ED"/>
    <w:rsid w:val="00386D64"/>
    <w:rsid w:val="00387DA6"/>
    <w:rsid w:val="003E2160"/>
    <w:rsid w:val="00410AD8"/>
    <w:rsid w:val="00413176"/>
    <w:rsid w:val="00427B06"/>
    <w:rsid w:val="00457857"/>
    <w:rsid w:val="004618CC"/>
    <w:rsid w:val="00495DEF"/>
    <w:rsid w:val="004B1A8F"/>
    <w:rsid w:val="004B2A6E"/>
    <w:rsid w:val="004B4DD8"/>
    <w:rsid w:val="004C22C8"/>
    <w:rsid w:val="004C441C"/>
    <w:rsid w:val="004E4688"/>
    <w:rsid w:val="005258D8"/>
    <w:rsid w:val="0055127B"/>
    <w:rsid w:val="00554031"/>
    <w:rsid w:val="00561445"/>
    <w:rsid w:val="00571210"/>
    <w:rsid w:val="005853A9"/>
    <w:rsid w:val="005C52AB"/>
    <w:rsid w:val="005C6430"/>
    <w:rsid w:val="005C7D64"/>
    <w:rsid w:val="005C7DB7"/>
    <w:rsid w:val="005E2877"/>
    <w:rsid w:val="005E611D"/>
    <w:rsid w:val="005F199F"/>
    <w:rsid w:val="00606EBD"/>
    <w:rsid w:val="00651E89"/>
    <w:rsid w:val="00681498"/>
    <w:rsid w:val="006A74A1"/>
    <w:rsid w:val="006B1299"/>
    <w:rsid w:val="006B1B7D"/>
    <w:rsid w:val="006B60B7"/>
    <w:rsid w:val="006F6298"/>
    <w:rsid w:val="00722854"/>
    <w:rsid w:val="00785FD1"/>
    <w:rsid w:val="007B1A67"/>
    <w:rsid w:val="007C27F8"/>
    <w:rsid w:val="007D06A4"/>
    <w:rsid w:val="007F25AF"/>
    <w:rsid w:val="007F63D7"/>
    <w:rsid w:val="008112E6"/>
    <w:rsid w:val="00836FCE"/>
    <w:rsid w:val="008513E8"/>
    <w:rsid w:val="00856EE6"/>
    <w:rsid w:val="00861BBA"/>
    <w:rsid w:val="0086420B"/>
    <w:rsid w:val="0088113C"/>
    <w:rsid w:val="008825BB"/>
    <w:rsid w:val="008D1C4E"/>
    <w:rsid w:val="008D5B95"/>
    <w:rsid w:val="008E4577"/>
    <w:rsid w:val="008E5F41"/>
    <w:rsid w:val="008F2195"/>
    <w:rsid w:val="00912962"/>
    <w:rsid w:val="00957DBC"/>
    <w:rsid w:val="009848ED"/>
    <w:rsid w:val="0098540C"/>
    <w:rsid w:val="0099410F"/>
    <w:rsid w:val="009948D9"/>
    <w:rsid w:val="009B276B"/>
    <w:rsid w:val="009C2E45"/>
    <w:rsid w:val="009C35F1"/>
    <w:rsid w:val="009C484D"/>
    <w:rsid w:val="00A01B34"/>
    <w:rsid w:val="00A11F2B"/>
    <w:rsid w:val="00A76B5F"/>
    <w:rsid w:val="00A84BBB"/>
    <w:rsid w:val="00A86AB9"/>
    <w:rsid w:val="00A93BCB"/>
    <w:rsid w:val="00AF7D33"/>
    <w:rsid w:val="00B1013C"/>
    <w:rsid w:val="00B3462D"/>
    <w:rsid w:val="00B3528F"/>
    <w:rsid w:val="00B379AC"/>
    <w:rsid w:val="00B51C05"/>
    <w:rsid w:val="00B72D85"/>
    <w:rsid w:val="00B75EEC"/>
    <w:rsid w:val="00B80E83"/>
    <w:rsid w:val="00BA7335"/>
    <w:rsid w:val="00BC0FA7"/>
    <w:rsid w:val="00BE1043"/>
    <w:rsid w:val="00BE6397"/>
    <w:rsid w:val="00C028DF"/>
    <w:rsid w:val="00C252B6"/>
    <w:rsid w:val="00C303AC"/>
    <w:rsid w:val="00C5279D"/>
    <w:rsid w:val="00CA2960"/>
    <w:rsid w:val="00CC36A7"/>
    <w:rsid w:val="00CD5FFE"/>
    <w:rsid w:val="00D35AE8"/>
    <w:rsid w:val="00D37397"/>
    <w:rsid w:val="00D54C5F"/>
    <w:rsid w:val="00D63DAF"/>
    <w:rsid w:val="00D64368"/>
    <w:rsid w:val="00DA7F56"/>
    <w:rsid w:val="00DB3590"/>
    <w:rsid w:val="00DC7A7C"/>
    <w:rsid w:val="00DC7C60"/>
    <w:rsid w:val="00DE381E"/>
    <w:rsid w:val="00E042C4"/>
    <w:rsid w:val="00E23B75"/>
    <w:rsid w:val="00E338AA"/>
    <w:rsid w:val="00E9443A"/>
    <w:rsid w:val="00EA3BA1"/>
    <w:rsid w:val="00EC5D11"/>
    <w:rsid w:val="00EC660D"/>
    <w:rsid w:val="00ED2C75"/>
    <w:rsid w:val="00F73C00"/>
    <w:rsid w:val="00F84973"/>
    <w:rsid w:val="00FA0965"/>
    <w:rsid w:val="00FB0F4F"/>
    <w:rsid w:val="00FD6C56"/>
    <w:rsid w:val="01646DD1"/>
    <w:rsid w:val="069C68AD"/>
    <w:rsid w:val="1A2E7F95"/>
    <w:rsid w:val="25EA26C8"/>
    <w:rsid w:val="4F0027A7"/>
    <w:rsid w:val="5077245B"/>
    <w:rsid w:val="5FC2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218C28"/>
  <w15:chartTrackingRefBased/>
  <w15:docId w15:val="{E9E0B026-1E79-4E33-9789-E66628C8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footnote reference" w:uiPriority="99" w:unhideWhenUsed="1" w:qFormat="1"/>
    <w:lsdException w:name="page number" w:qFormat="1"/>
    <w:lsdException w:name="Title" w:qFormat="1"/>
    <w:lsdException w:name="Default Paragraph Font" w:semiHidden="1"/>
    <w:lsdException w:name="Body Text" w:qFormat="1"/>
    <w:lsdException w:name="Subtitle" w:qFormat="1"/>
    <w:lsdException w:name="Body Text 2" w:qFormat="1"/>
    <w:lsdException w:name="Hyperlink" w:qFormat="1"/>
    <w:lsdException w:name="FollowedHyperlink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pacing w:after="200" w:line="276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qFormat/>
    <w:pPr>
      <w:widowControl w:val="0"/>
      <w:tabs>
        <w:tab w:val="left" w:pos="9356"/>
      </w:tabs>
      <w:autoSpaceDE w:val="0"/>
      <w:autoSpaceDN w:val="0"/>
      <w:adjustRightInd w:val="0"/>
    </w:pPr>
    <w:rPr>
      <w:b/>
      <w:bCs/>
      <w:color w:val="000000"/>
      <w:szCs w:val="22"/>
    </w:rPr>
  </w:style>
  <w:style w:type="paragraph" w:styleId="Tekstpodstawowy2">
    <w:name w:val="Body Text 2"/>
    <w:basedOn w:val="Normalny"/>
    <w:qFormat/>
    <w:rPr>
      <w:b/>
      <w:sz w:val="36"/>
      <w:szCs w:val="36"/>
    </w:rPr>
  </w:style>
  <w:style w:type="character" w:styleId="UyteHipercze">
    <w:name w:val="FollowedHyperlink"/>
    <w:unhideWhenUsed/>
    <w:rPr>
      <w:color w:val="800080"/>
      <w:u w:val="single"/>
    </w:r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Pr>
      <w:vertAlign w:val="superscript"/>
    </w:rPr>
  </w:style>
  <w:style w:type="paragraph" w:styleId="Tekstprzypisudolnego">
    <w:name w:val="footnote text"/>
    <w:basedOn w:val="Normalny"/>
    <w:uiPriority w:val="99"/>
    <w:unhideWhenUsed/>
    <w:qFormat/>
    <w:rPr>
      <w:rFonts w:ascii="Calibri" w:eastAsia="Calibri" w:hAnsi="Calibri"/>
      <w:sz w:val="20"/>
      <w:szCs w:val="20"/>
      <w:lang w:eastAsia="en-US"/>
    </w:rPr>
  </w:style>
  <w:style w:type="paragraph" w:styleId="Nagwek">
    <w:name w:val="header"/>
    <w:basedOn w:val="Normalny"/>
    <w:qFormat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Hipercze">
    <w:name w:val="Hyperlink"/>
    <w:qFormat/>
    <w:rPr>
      <w:color w:val="0000FF"/>
      <w:u w:val="single"/>
    </w:rPr>
  </w:style>
  <w:style w:type="paragraph" w:styleId="NormalnyWeb">
    <w:name w:val="Normal (Web)"/>
    <w:basedOn w:val="Standard"/>
    <w:qFormat/>
    <w:pPr>
      <w:spacing w:before="100" w:beforeAutospacing="1" w:after="100" w:afterAutospacing="1"/>
    </w:pPr>
  </w:style>
  <w:style w:type="paragraph" w:customStyle="1" w:styleId="Standard">
    <w:name w:val="Standard"/>
    <w:qFormat/>
    <w:pPr>
      <w:widowControl w:val="0"/>
      <w:suppressAutoHyphens/>
      <w:autoSpaceDN w:val="0"/>
      <w:spacing w:after="200" w:line="276" w:lineRule="auto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styleId="Numerstrony">
    <w:name w:val="page number"/>
    <w:qFormat/>
  </w:style>
  <w:style w:type="paragraph" w:styleId="Podtytu">
    <w:name w:val="Subtitle"/>
    <w:basedOn w:val="Normalny"/>
    <w:next w:val="Normalny"/>
    <w:qFormat/>
    <w:pPr>
      <w:spacing w:after="60"/>
      <w:jc w:val="center"/>
      <w:outlineLvl w:val="1"/>
    </w:pPr>
    <w:rPr>
      <w:rFonts w:ascii="Cambria" w:eastAsia="Times New Roman" w:hAnsi="Cambria"/>
    </w:rPr>
  </w:style>
  <w:style w:type="paragraph" w:styleId="Akapitzlist">
    <w:name w:val="List Paragraph"/>
    <w:basedOn w:val="Standard"/>
    <w:uiPriority w:val="34"/>
    <w:qFormat/>
    <w:pPr>
      <w:spacing w:after="0" w:line="240" w:lineRule="auto"/>
      <w:ind w:left="720"/>
    </w:pPr>
    <w:rPr>
      <w:rFonts w:cs="Tahoma"/>
      <w:color w:val="000000"/>
      <w:kern w:val="1"/>
      <w:lang w:bidi="en-US"/>
    </w:rPr>
  </w:style>
  <w:style w:type="paragraph" w:customStyle="1" w:styleId="rozdzia">
    <w:name w:val="rozdział"/>
    <w:basedOn w:val="Normalny"/>
    <w:qFormat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paragraph" w:styleId="Bezodstpw">
    <w:name w:val="No Spacing"/>
    <w:uiPriority w:val="99"/>
    <w:qFormat/>
    <w:rPr>
      <w:rFonts w:ascii="Calibri" w:eastAsia="Times New Roman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200" w:line="276" w:lineRule="auto"/>
    </w:pPr>
    <w:rPr>
      <w:color w:val="000000"/>
      <w:sz w:val="24"/>
      <w:szCs w:val="24"/>
    </w:rPr>
  </w:style>
  <w:style w:type="paragraph" w:customStyle="1" w:styleId="default0">
    <w:name w:val="default"/>
    <w:basedOn w:val="Normalny"/>
    <w:qFormat/>
    <w:pPr>
      <w:spacing w:before="100" w:beforeAutospacing="1" w:after="100" w:afterAutospacing="1"/>
    </w:pPr>
  </w:style>
  <w:style w:type="character" w:customStyle="1" w:styleId="StylArial11pt">
    <w:name w:val="Styl Arial 11 pt"/>
    <w:qFormat/>
    <w:rPr>
      <w:rFonts w:ascii="Arial" w:hAnsi="Arial"/>
      <w:color w:val="auto"/>
      <w:sz w:val="22"/>
      <w:szCs w:val="22"/>
    </w:rPr>
  </w:style>
  <w:style w:type="paragraph" w:customStyle="1" w:styleId="Akapitzlist2">
    <w:name w:val="Akapit z listą2"/>
    <w:basedOn w:val="Normalny"/>
    <w:uiPriority w:val="99"/>
    <w:unhideWhenUsed/>
    <w:qFormat/>
    <w:pPr>
      <w:spacing w:after="0" w:line="240" w:lineRule="auto"/>
      <w:ind w:left="720"/>
    </w:pPr>
    <w:rPr>
      <w:szCs w:val="20"/>
    </w:rPr>
  </w:style>
  <w:style w:type="paragraph" w:customStyle="1" w:styleId="tekstost">
    <w:name w:val="tekst ost"/>
    <w:basedOn w:val="Normalny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Heading">
    <w:name w:val="Heading"/>
    <w:basedOn w:val="Standard"/>
    <w:next w:val="Podtytu"/>
    <w:uiPriority w:val="99"/>
    <w:qFormat/>
    <w:pPr>
      <w:spacing w:after="0" w:line="240" w:lineRule="auto"/>
      <w:jc w:val="center"/>
    </w:pPr>
    <w:rPr>
      <w:rFonts w:ascii="Arial Narrow" w:eastAsia="WenQuanYi Zen Hei" w:hAnsi="Arial Narrow" w:cs="Arial Narrow"/>
      <w:sz w:val="28"/>
    </w:rPr>
  </w:style>
  <w:style w:type="character" w:customStyle="1" w:styleId="tm81">
    <w:name w:val="tm81"/>
    <w:qFormat/>
    <w:rPr>
      <w:rFonts w:ascii="Arial" w:hAnsi="Arial" w:cs="Arial"/>
      <w:b/>
      <w:sz w:val="22"/>
      <w:szCs w:val="22"/>
    </w:rPr>
  </w:style>
  <w:style w:type="paragraph" w:customStyle="1" w:styleId="Kolorowalistaakcent11">
    <w:name w:val="Kolorowa lista — akcent 11"/>
    <w:basedOn w:val="Normalny"/>
    <w:uiPriority w:val="99"/>
    <w:qFormat/>
    <w:pPr>
      <w:spacing w:before="20" w:after="40" w:line="252" w:lineRule="auto"/>
      <w:ind w:left="720"/>
      <w:contextualSpacing/>
      <w:jc w:val="both"/>
    </w:pPr>
    <w:rPr>
      <w:rFonts w:ascii="Calibri" w:hAnsi="Calibri"/>
      <w:sz w:val="20"/>
      <w:szCs w:val="20"/>
      <w:lang w:eastAsia="zh-CN"/>
    </w:rPr>
  </w:style>
  <w:style w:type="paragraph" w:customStyle="1" w:styleId="pkt">
    <w:name w:val="pkt"/>
    <w:basedOn w:val="Normalny"/>
    <w:unhideWhenUsed/>
    <w:qFormat/>
    <w:pPr>
      <w:spacing w:before="60" w:after="60"/>
      <w:ind w:left="851" w:hanging="295"/>
      <w:jc w:val="both"/>
    </w:pPr>
    <w:rPr>
      <w:szCs w:val="20"/>
    </w:rPr>
  </w:style>
  <w:style w:type="paragraph" w:customStyle="1" w:styleId="Styl66">
    <w:name w:val="Styl66"/>
    <w:basedOn w:val="Nagwek1"/>
    <w:qFormat/>
    <w:pPr>
      <w:numPr>
        <w:numId w:val="1"/>
      </w:numPr>
      <w:spacing w:before="0" w:after="0"/>
    </w:pPr>
    <w:rPr>
      <w:rFonts w:ascii="Cambria" w:hAnsi="Cambria" w:cs="Times New Roman"/>
      <w:bCs w:val="0"/>
      <w:kern w:val="0"/>
      <w:sz w:val="24"/>
      <w:szCs w:val="24"/>
      <w:u w:val="single"/>
    </w:rPr>
  </w:style>
  <w:style w:type="character" w:customStyle="1" w:styleId="Domylnaczcionkaakapitu1">
    <w:name w:val="Domyślna czcionka akapitu1"/>
    <w:uiPriority w:val="6"/>
    <w:qFormat/>
  </w:style>
  <w:style w:type="paragraph" w:customStyle="1" w:styleId="Normalny1">
    <w:name w:val="Normalny1"/>
    <w:uiPriority w:val="7"/>
    <w:pPr>
      <w:suppressAutoHyphens/>
      <w:textAlignment w:val="baseline"/>
    </w:pPr>
    <w:rPr>
      <w:rFonts w:ascii="Liberation Serif" w:hAnsi="Liberation Serif" w:cs="Arial"/>
      <w:sz w:val="24"/>
      <w:szCs w:val="24"/>
      <w:lang w:eastAsia="zh-CN" w:bidi="hi-IN"/>
    </w:rPr>
  </w:style>
  <w:style w:type="character" w:styleId="Nierozpoznanawzmianka">
    <w:name w:val="Unresolved Mention"/>
    <w:uiPriority w:val="99"/>
    <w:semiHidden/>
    <w:unhideWhenUsed/>
    <w:rsid w:val="00D35AE8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rsid w:val="00387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387DA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rsid w:val="005C643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C64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C6430"/>
  </w:style>
  <w:style w:type="paragraph" w:styleId="Tematkomentarza">
    <w:name w:val="annotation subject"/>
    <w:basedOn w:val="Tekstkomentarza"/>
    <w:next w:val="Tekstkomentarza"/>
    <w:link w:val="TematkomentarzaZnak"/>
    <w:rsid w:val="005C6430"/>
    <w:rPr>
      <w:b/>
      <w:bCs/>
    </w:rPr>
  </w:style>
  <w:style w:type="character" w:customStyle="1" w:styleId="TematkomentarzaZnak">
    <w:name w:val="Temat komentarza Znak"/>
    <w:link w:val="Tematkomentarza"/>
    <w:rsid w:val="005C64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0C430-AA3A-4D9E-A85A-AFD303212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255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cp:lastModifiedBy>Edyta Kramek</cp:lastModifiedBy>
  <cp:revision>8</cp:revision>
  <cp:lastPrinted>2021-10-01T11:33:00Z</cp:lastPrinted>
  <dcterms:created xsi:type="dcterms:W3CDTF">2024-02-02T13:31:00Z</dcterms:created>
  <dcterms:modified xsi:type="dcterms:W3CDTF">2026-05-20T13:10:00Z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1045-11.2.0.9984</vt:lpwstr>
  </property>
</Properties>
</file>